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lineRule="exact" w:line="300"/>
        <w:ind w:left="108" w:right="-62"/>
      </w:pPr>
      <w:r>
        <w:pict>
          <v:group style="position:absolute;margin-left:50.52pt;margin-top:-13.2097pt;width:494.88pt;height:0pt;mso-position-horizontal-relative:page;mso-position-vertical-relative:paragraph;z-index:-68" coordorigin="1010,-264" coordsize="9898,0">
            <v:shape style="position:absolute;left:1010;top:-264;width:9898;height:0" coordorigin="1010,-264" coordsize="9898,0" path="m1010,-264l10908,-264e" filled="f" stroked="t" strokeweight="0.72pt" strokecolor="#000000">
              <v:path arrowok="t"/>
            </v:shape>
            <w10:wrap type="none"/>
          </v:group>
        </w:pict>
      </w:r>
      <w:r>
        <w:pict>
          <v:group style="position:absolute;margin-left:50.52pt;margin-top:-4.08974pt;width:494.88pt;height:0pt;mso-position-horizontal-relative:page;mso-position-vertical-relative:paragraph;z-index:-67" coordorigin="1010,-82" coordsize="9898,0">
            <v:shape style="position:absolute;left:1010;top:-82;width:9898;height:0" coordorigin="1010,-82" coordsize="9898,0" path="m1010,-82l10908,-82e" filled="f" stroked="t" strokeweight="0.7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Ex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#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0" w:lineRule="auto" w:line="242"/>
        <w:ind w:left="630" w:right="3164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  <w:t>Summary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  <w:t>Qualifications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spacing w:val="2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spacing w:val="1"/>
          <w:w w:val="10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spacing w:val="1"/>
          <w:w w:val="10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Georgia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-38" w:right="2436"/>
        <w:sectPr>
          <w:type w:val="continuous"/>
          <w:pgSz w:w="12240" w:h="15840"/>
          <w:pgMar w:top="660" w:bottom="280" w:left="900" w:right="960"/>
          <w:cols w:num="2" w:equalWidth="off">
            <w:col w:w="1609" w:space="985"/>
            <w:col w:w="7786"/>
          </w:cols>
        </w:sectPr>
      </w:pPr>
      <w:r>
        <w:pict>
          <v:shape type="#_x0000_t75" style="position:absolute;margin-left:486pt;margin-top:42.72pt;width:59.52pt;height:60pt;mso-position-horizontal-relative:page;mso-position-vertical-relative:page;z-index:-70">
            <v:imagedata o:title="" r:id="rId4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Howell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Hall,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706.542.3375,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</w:r>
      <w:hyperlink r:id="rId5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.c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re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r.uga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.e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24"/>
            <w:szCs w:val="24"/>
            <w:u w:val="single" w:color="0000FF"/>
          </w:rPr>
          <w:t>du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SUMMARY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QUALIFICATIONS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60" w:val="left"/>
        </w:tabs>
        <w:jc w:val="left"/>
        <w:spacing w:before="49" w:lineRule="auto" w:line="252"/>
        <w:ind w:left="468" w:right="276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xpe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nso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oche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60" w:val="left"/>
        </w:tabs>
        <w:jc w:val="left"/>
        <w:spacing w:before="43" w:lineRule="auto" w:line="248"/>
        <w:ind w:left="468" w:right="240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3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oche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y,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che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aceu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60" w:val="left"/>
        </w:tabs>
        <w:jc w:val="left"/>
        <w:spacing w:before="43" w:lineRule="auto" w:line="248"/>
        <w:ind w:left="468" w:right="1011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oeng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8"/>
        <w:ind w:left="1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pub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unde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460" w:val="left"/>
        </w:tabs>
        <w:jc w:val="left"/>
        <w:spacing w:before="51" w:lineRule="auto" w:line="248"/>
        <w:ind w:left="468" w:right="293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48"/>
        <w:ind w:left="1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8"/>
        <w:ind w:left="432" w:right="9096"/>
      </w:pP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6"/>
        <w:ind w:left="1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8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Ex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#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SUMMARY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QUALIFICATIONS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Guide,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motivate,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counsel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instruct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defining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compose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250" w:right="641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Excellent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listener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exercising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accurately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identify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solutions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288" w:right="256" w:hanging="1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Accustomed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delivering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high-quality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continual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exceeding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expectations,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client-driven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Exhibit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organizational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convey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effectively.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Self-motivated,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displaying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administrative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resulting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efficient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accurate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8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completion.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8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Ex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#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8"/>
      </w:pPr>
      <w:r>
        <w:pict>
          <v:group style="position:absolute;margin-left:50.52pt;margin-top:19.9631pt;width:455.28pt;height:0pt;mso-position-horizontal-relative:page;mso-position-vertical-relative:paragraph;z-index:-69" coordorigin="1010,399" coordsize="9106,0">
            <v:shape style="position:absolute;left:1010;top:399;width:9106;height:0" coordorigin="1010,399" coordsize="9106,0" path="m1010,399l10116,399e" filled="f" stroked="t" strokeweight="0.7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Qualifications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Finance: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Proficient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Pricing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Continuous-time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Derivative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Pricing;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Market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" w:lineRule="exact" w:line="260"/>
        <w:ind w:left="108" w:right="207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Liquidity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Structure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Fixed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Analysis;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Corporate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Theory.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Quantitative: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Proficient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Regression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Statistical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Time-Series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Analysis,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Probability,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Stochastic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Calculus,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Dynamic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Programming,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Stochastic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10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Programming: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Proficient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FORTRAN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MATLAB;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Comfortable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Basic;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8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Skilled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EVIEWS,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Mathematica.</w:t>
      </w:r>
    </w:p>
    <w:sectPr>
      <w:type w:val="continuous"/>
      <w:pgSz w:w="12240" w:h="15840"/>
      <w:pgMar w:top="660" w:bottom="280" w:left="900" w:right="9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yperlink" Target="http://www.career.uga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